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Pr="00E62BA0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C31D4C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C31D4C">
              <w:rPr>
                <w:rFonts w:ascii="Arial" w:hAnsi="Arial" w:cs="Arial"/>
                <w:sz w:val="28"/>
                <w:szCs w:val="28"/>
              </w:rPr>
              <w:t>12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C31D4C">
              <w:rPr>
                <w:rFonts w:ascii="Arial" w:hAnsi="Arial" w:cs="Arial"/>
                <w:sz w:val="28"/>
                <w:szCs w:val="28"/>
              </w:rPr>
              <w:t>008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</w:p>
    <w:p w:rsidR="005276F9" w:rsidRPr="009B1BF4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78222F" w:rsidRPr="00996DBA" w:rsidRDefault="005276F9" w:rsidP="0078222F">
      <w:pPr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96DBA">
        <w:rPr>
          <w:rFonts w:ascii="Arial" w:hAnsi="Arial" w:cs="Arial"/>
          <w:b/>
        </w:rPr>
        <w:t xml:space="preserve">OBJETO: </w:t>
      </w:r>
      <w:r w:rsidR="006C5D11" w:rsidRPr="006C5D11">
        <w:rPr>
          <w:rFonts w:ascii="Arial" w:hAnsi="Arial" w:cs="Arial"/>
        </w:rPr>
        <w:t xml:space="preserve">Contratação de empresa para fornecimento de lanches, refeições (almoço e/ou jantar) com ou sem a locação de espaço físico para atendimento dos eventos no município de Campo Grande – MS e nos demais municípios do Estado de Mato Grosso do Sul, abrangendo o perímetro urbano e rural, a serem realizados </w:t>
      </w:r>
      <w:proofErr w:type="gramStart"/>
      <w:r w:rsidR="006C5D11" w:rsidRPr="006C5D11">
        <w:rPr>
          <w:rFonts w:ascii="Arial" w:hAnsi="Arial" w:cs="Arial"/>
        </w:rPr>
        <w:t>pelo</w:t>
      </w:r>
      <w:proofErr w:type="gramEnd"/>
      <w:r w:rsidR="006C5D11" w:rsidRPr="006C5D11">
        <w:rPr>
          <w:rFonts w:ascii="Arial" w:hAnsi="Arial" w:cs="Arial"/>
        </w:rPr>
        <w:t xml:space="preserve"> </w:t>
      </w:r>
      <w:r w:rsidR="006C5D11" w:rsidRPr="006C5D11">
        <w:rPr>
          <w:rFonts w:ascii="Arial" w:hAnsi="Arial" w:cs="Arial"/>
          <w:b/>
        </w:rPr>
        <w:t>SENAR-AR/MS</w:t>
      </w:r>
      <w:r w:rsidR="0078222F" w:rsidRPr="006C5D11">
        <w:rPr>
          <w:rFonts w:ascii="Arial" w:hAnsi="Arial" w:cs="Arial"/>
        </w:rPr>
        <w:t>.</w:t>
      </w:r>
    </w:p>
    <w:p w:rsidR="006B120E" w:rsidRDefault="00D376E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376E9">
        <w:rPr>
          <w:rFonts w:ascii="Arial" w:hAnsi="Arial" w:cs="Arial"/>
          <w:b/>
          <w:bCs/>
        </w:rPr>
        <w:t xml:space="preserve"> </w:t>
      </w:r>
      <w:r w:rsidR="003B4904"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174A86">
        <w:rPr>
          <w:rFonts w:ascii="Arial" w:hAnsi="Arial" w:cs="Arial"/>
          <w:sz w:val="22"/>
          <w:szCs w:val="22"/>
        </w:rPr>
        <w:t>*</w:t>
      </w:r>
      <w:r w:rsidR="00876208">
        <w:rPr>
          <w:rFonts w:ascii="Arial" w:hAnsi="Arial" w:cs="Arial"/>
          <w:sz w:val="22"/>
          <w:szCs w:val="22"/>
        </w:rPr>
        <w:t>.</w:t>
      </w:r>
    </w:p>
    <w:p w:rsidR="009A5567" w:rsidRDefault="009A5567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174A86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C31D4C">
            <w:rPr>
              <w:rFonts w:ascii="Arial" w:hAnsi="Arial" w:cs="Arial"/>
              <w:sz w:val="18"/>
              <w:szCs w:val="20"/>
            </w:rPr>
            <w:t>12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C31D4C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C31D4C">
            <w:rPr>
              <w:rFonts w:ascii="Arial" w:hAnsi="Arial" w:cs="Arial"/>
              <w:bCs/>
              <w:sz w:val="18"/>
              <w:szCs w:val="20"/>
            </w:rPr>
            <w:t>08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C31D4C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FD472B">
            <w:rPr>
              <w:rFonts w:ascii="Arial" w:hAnsi="Arial" w:cs="Arial"/>
              <w:sz w:val="18"/>
              <w:szCs w:val="20"/>
            </w:rPr>
            <w:t>0</w:t>
          </w:r>
          <w:r w:rsidR="00C31D4C">
            <w:rPr>
              <w:rFonts w:ascii="Arial" w:hAnsi="Arial" w:cs="Arial"/>
              <w:sz w:val="18"/>
              <w:szCs w:val="20"/>
            </w:rPr>
            <w:t>36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520" w:rsidRDefault="002F452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520" w:rsidRDefault="002F452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3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4C6A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3A6D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C5D11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222F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DBA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4F89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1D4C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2BA0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D472B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05D7B-9D22-4629-B951-FA85422C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2016-03-01T14:49:00Z</cp:lastPrinted>
  <dcterms:created xsi:type="dcterms:W3CDTF">2016-03-21T12:54:00Z</dcterms:created>
  <dcterms:modified xsi:type="dcterms:W3CDTF">2016-03-21T12:55:00Z</dcterms:modified>
</cp:coreProperties>
</file>